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679D88D0" w:rsidR="00A473BE" w:rsidRPr="00802AC7" w:rsidRDefault="009810F4" w:rsidP="009810F4">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5</w:t>
      </w: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37252C40" w:rsidR="002507AB" w:rsidRPr="0030264E" w:rsidRDefault="0009434E" w:rsidP="0009434E">
      <w:pPr>
        <w:spacing w:line="276" w:lineRule="auto"/>
        <w:ind w:left="360"/>
        <w:jc w:val="center"/>
        <w:outlineLvl w:val="0"/>
        <w:rPr>
          <w:rFonts w:ascii="Verdana" w:hAnsi="Verdana" w:cstheme="minorHAnsi"/>
          <w:b/>
          <w:color w:val="FF0000"/>
          <w:sz w:val="18"/>
          <w:szCs w:val="18"/>
        </w:rPr>
      </w:pPr>
      <w:r w:rsidRPr="0009434E">
        <w:rPr>
          <w:rFonts w:ascii="Verdana" w:hAnsi="Verdana" w:cstheme="minorHAnsi"/>
          <w:b/>
          <w:iCs/>
          <w:color w:val="FF0000"/>
          <w:sz w:val="18"/>
          <w:szCs w:val="18"/>
        </w:rPr>
        <w:t xml:space="preserve">„Wykonanie dokumentacji projektowej oraz wymianę istniejącej linii napowietrznej </w:t>
      </w:r>
      <w:proofErr w:type="spellStart"/>
      <w:r w:rsidRPr="0009434E">
        <w:rPr>
          <w:rFonts w:ascii="Verdana" w:hAnsi="Verdana" w:cstheme="minorHAnsi"/>
          <w:b/>
          <w:iCs/>
          <w:color w:val="FF0000"/>
          <w:sz w:val="18"/>
          <w:szCs w:val="18"/>
        </w:rPr>
        <w:t>nN</w:t>
      </w:r>
      <w:proofErr w:type="spellEnd"/>
      <w:r w:rsidRPr="0009434E">
        <w:rPr>
          <w:rFonts w:ascii="Verdana" w:hAnsi="Verdana" w:cstheme="minorHAnsi"/>
          <w:b/>
          <w:iCs/>
          <w:color w:val="FF0000"/>
          <w:sz w:val="18"/>
          <w:szCs w:val="18"/>
        </w:rPr>
        <w:t xml:space="preserve"> wraz przyłączami na terenie Rejonu Energetycznego Łowicz w miejscowości Złaków Kościelny – obręb stacji 15/0,4kV 44-0</w:t>
      </w:r>
      <w:r w:rsidR="003E4F62">
        <w:rPr>
          <w:rFonts w:ascii="Verdana" w:hAnsi="Verdana" w:cstheme="minorHAnsi"/>
          <w:b/>
          <w:iCs/>
          <w:color w:val="FF0000"/>
          <w:sz w:val="18"/>
          <w:szCs w:val="18"/>
        </w:rPr>
        <w:t>90</w:t>
      </w:r>
      <w:r w:rsidRPr="0009434E">
        <w:rPr>
          <w:rFonts w:ascii="Verdana" w:hAnsi="Verdana" w:cstheme="minorHAnsi"/>
          <w:b/>
          <w:iCs/>
          <w:color w:val="FF0000"/>
          <w:sz w:val="18"/>
          <w:szCs w:val="18"/>
        </w:rPr>
        <w:t xml:space="preserve">1 Złaków Kościelny </w:t>
      </w:r>
      <w:r w:rsidR="003E4F62">
        <w:rPr>
          <w:rFonts w:ascii="Verdana" w:hAnsi="Verdana" w:cstheme="minorHAnsi"/>
          <w:b/>
          <w:iCs/>
          <w:color w:val="FF0000"/>
          <w:sz w:val="18"/>
          <w:szCs w:val="18"/>
        </w:rPr>
        <w:t>2</w:t>
      </w:r>
      <w:r w:rsidRPr="0009434E">
        <w:rPr>
          <w:rFonts w:ascii="Verdana" w:hAnsi="Verdana" w:cstheme="minorHAnsi"/>
          <w:b/>
          <w:iCs/>
          <w:color w:val="FF0000"/>
          <w:sz w:val="18"/>
          <w:szCs w:val="18"/>
        </w:rPr>
        <w:t>, gm. Zduny”</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E0062D"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A25E276" w14:textId="5E82CCF4" w:rsidR="00E0062D" w:rsidRPr="00E0062D" w:rsidRDefault="00E0062D" w:rsidP="00E0062D">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5F10FC0E"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AB19C0">
        <w:rPr>
          <w:rFonts w:ascii="Verdana" w:hAnsi="Verdana" w:cstheme="minorHAnsi"/>
          <w:b/>
          <w:sz w:val="18"/>
          <w:szCs w:val="18"/>
          <w:u w:val="single"/>
        </w:rPr>
        <w:t>OPZ</w:t>
      </w:r>
      <w:r w:rsidR="00CB4209" w:rsidRPr="00802AC7">
        <w:rPr>
          <w:rFonts w:ascii="Verdana" w:hAnsi="Verdana" w:cstheme="minorHAnsi"/>
          <w:b/>
          <w:sz w:val="18"/>
          <w:szCs w:val="18"/>
          <w:u w:val="single"/>
        </w:rPr>
        <w:t>.</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F3EF722"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E0062D">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63A135D3"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w:t>
      </w:r>
      <w:r w:rsidR="00AB19C0">
        <w:rPr>
          <w:rFonts w:ascii="Verdana" w:hAnsi="Verdana" w:cstheme="minorHAnsi"/>
          <w:b/>
          <w:sz w:val="18"/>
          <w:szCs w:val="18"/>
        </w:rPr>
        <w:t>OPZ</w:t>
      </w:r>
      <w:r w:rsidR="00AB5CC4" w:rsidRPr="00802AC7">
        <w:rPr>
          <w:rFonts w:ascii="Verdana" w:hAnsi="Verdana" w:cstheme="minorHAnsi"/>
          <w:b/>
          <w:sz w:val="18"/>
          <w:szCs w:val="18"/>
        </w:rPr>
        <w:t>.</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BB5381B"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0062D">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 [</w:t>
      </w:r>
      <w:r w:rsidR="0009434E">
        <w:rPr>
          <w:rFonts w:ascii="Verdana" w:hAnsi="Verdana" w:cstheme="minorHAnsi"/>
          <w:b/>
          <w:bCs/>
          <w:i/>
          <w:iCs/>
          <w:color w:val="FF0000"/>
          <w:sz w:val="18"/>
          <w:szCs w:val="18"/>
        </w:rPr>
        <w:t>Złaków Kościelny</w:t>
      </w:r>
      <w:r w:rsidR="00E0062D">
        <w:rPr>
          <w:rFonts w:ascii="Verdana" w:hAnsi="Verdana" w:cstheme="minorHAnsi"/>
          <w:b/>
          <w:bCs/>
          <w:i/>
          <w:iCs/>
          <w:color w:val="FF0000"/>
          <w:sz w:val="18"/>
          <w:szCs w:val="18"/>
        </w:rPr>
        <w:t xml:space="preserve">, gm. </w:t>
      </w:r>
      <w:r w:rsidR="0009434E">
        <w:rPr>
          <w:rFonts w:ascii="Verdana" w:hAnsi="Verdana" w:cstheme="minorHAnsi"/>
          <w:b/>
          <w:bCs/>
          <w:i/>
          <w:iCs/>
          <w:color w:val="FF0000"/>
          <w:sz w:val="18"/>
          <w:szCs w:val="18"/>
        </w:rPr>
        <w:t>Zduny</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default" r:id="rId15"/>
      <w:headerReference w:type="first" r:id="rId16"/>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C972" w14:textId="389966B2" w:rsidR="009810F4" w:rsidRDefault="009810F4">
    <w:pPr>
      <w:pStyle w:val="Nagwek"/>
    </w:pPr>
    <w:r>
      <w:rPr>
        <w:noProof/>
      </w:rPr>
      <mc:AlternateContent>
        <mc:Choice Requires="wps">
          <w:drawing>
            <wp:anchor distT="0" distB="0" distL="0" distR="0" simplePos="0" relativeHeight="251666432" behindDoc="0" locked="0" layoutInCell="1" allowOverlap="1" wp14:anchorId="700595C6" wp14:editId="58F7B0BE">
              <wp:simplePos x="635" y="635"/>
              <wp:positionH relativeFrom="page">
                <wp:align>right</wp:align>
              </wp:positionH>
              <wp:positionV relativeFrom="page">
                <wp:align>top</wp:align>
              </wp:positionV>
              <wp:extent cx="2783840" cy="376555"/>
              <wp:effectExtent l="0" t="0" r="0" b="4445"/>
              <wp:wrapNone/>
              <wp:docPr id="680830820"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0CC56B61" w14:textId="0CB51D71" w:rsidR="009810F4" w:rsidRPr="009810F4" w:rsidRDefault="009810F4" w:rsidP="009810F4">
                          <w:pPr>
                            <w:rPr>
                              <w:rFonts w:ascii="Calibri" w:eastAsia="Calibri" w:hAnsi="Calibri" w:cs="Calibri"/>
                              <w:noProof/>
                              <w:color w:val="008000"/>
                              <w:sz w:val="20"/>
                            </w:rPr>
                          </w:pPr>
                          <w:r w:rsidRPr="009810F4">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0595C6"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0CC56B61" w14:textId="0CB51D71" w:rsidR="009810F4" w:rsidRPr="009810F4" w:rsidRDefault="009810F4" w:rsidP="009810F4">
                    <w:pPr>
                      <w:rPr>
                        <w:rFonts w:ascii="Calibri" w:eastAsia="Calibri" w:hAnsi="Calibri" w:cs="Calibri"/>
                        <w:noProof/>
                        <w:color w:val="008000"/>
                        <w:sz w:val="20"/>
                      </w:rPr>
                    </w:pPr>
                    <w:r w:rsidRPr="009810F4">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506B972B"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731BE3" w14:textId="05B42B06" w:rsidR="00802AC7" w:rsidRPr="006B2C28" w:rsidRDefault="009810F4" w:rsidP="00802AC7">
          <w:pPr>
            <w:suppressAutoHyphens/>
            <w:ind w:right="187"/>
            <w:rPr>
              <w:rFonts w:asciiTheme="majorHAnsi" w:hAnsiTheme="majorHAnsi"/>
              <w:color w:val="000000" w:themeColor="text1"/>
              <w:sz w:val="14"/>
              <w:szCs w:val="18"/>
            </w:rPr>
          </w:pPr>
          <w:r w:rsidRPr="009810F4">
            <w:rPr>
              <w:rFonts w:asciiTheme="majorHAnsi" w:hAnsiTheme="majorHAnsi"/>
              <w:color w:val="000000" w:themeColor="text1"/>
              <w:sz w:val="14"/>
              <w:szCs w:val="18"/>
            </w:rPr>
            <w:t>POST/DYS/OLD/GZ/01504/2026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4A932722" w:rsidR="00802AC7" w:rsidRDefault="009810F4" w:rsidP="00802AC7">
    <w:pPr>
      <w:pStyle w:val="Nagwek"/>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4E709E0F" wp14:editId="17D728FD">
              <wp:simplePos x="0" y="0"/>
              <wp:positionH relativeFrom="page">
                <wp:posOffset>4858613</wp:posOffset>
              </wp:positionH>
              <wp:positionV relativeFrom="page">
                <wp:posOffset>38811</wp:posOffset>
              </wp:positionV>
              <wp:extent cx="2783840" cy="376555"/>
              <wp:effectExtent l="0" t="0" r="0" b="4445"/>
              <wp:wrapNone/>
              <wp:docPr id="254118805"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DBB7E36" w14:textId="7CE5C670" w:rsidR="009810F4" w:rsidRPr="009810F4" w:rsidRDefault="009810F4" w:rsidP="009810F4">
                          <w:pPr>
                            <w:rPr>
                              <w:rFonts w:ascii="Calibri" w:eastAsia="Calibri" w:hAnsi="Calibri" w:cs="Calibri"/>
                              <w:noProof/>
                              <w:color w:val="008000"/>
                              <w:sz w:val="20"/>
                            </w:rPr>
                          </w:pPr>
                          <w:r w:rsidRPr="009810F4">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709E0F"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382.55pt;margin-top:3.05pt;width:219.2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" filled="f" stroked="f">
              <v:fill o:detectmouseclick="t"/>
              <v:textbox style="mso-fit-shape-to-text:t" inset="0,15pt,20pt,0">
                <w:txbxContent>
                  <w:p w14:paraId="5DBB7E36" w14:textId="7CE5C670" w:rsidR="009810F4" w:rsidRPr="009810F4" w:rsidRDefault="009810F4" w:rsidP="009810F4">
                    <w:pPr>
                      <w:rPr>
                        <w:rFonts w:ascii="Calibri" w:eastAsia="Calibri" w:hAnsi="Calibri" w:cs="Calibri"/>
                        <w:noProof/>
                        <w:color w:val="008000"/>
                        <w:sz w:val="20"/>
                      </w:rPr>
                    </w:pPr>
                    <w:r w:rsidRPr="009810F4">
                      <w:rPr>
                        <w:rFonts w:ascii="Calibri" w:eastAsia="Calibri" w:hAnsi="Calibri" w:cs="Calibri"/>
                        <w:noProof/>
                        <w:color w:val="008000"/>
                        <w:sz w:val="20"/>
                      </w:rPr>
                      <w:t>Do użytku wewnętrznego w PGE Dystrybucja S.A.</w:t>
                    </w: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DE9D2E5" w:rsidR="00802AC7" w:rsidRPr="006E100D" w:rsidRDefault="009810F4"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0E4C8E96" wp14:editId="680F97B2">
                    <wp:simplePos x="635" y="635"/>
                    <wp:positionH relativeFrom="page">
                      <wp:align>right</wp:align>
                    </wp:positionH>
                    <wp:positionV relativeFrom="page">
                      <wp:align>top</wp:align>
                    </wp:positionV>
                    <wp:extent cx="2783840" cy="376555"/>
                    <wp:effectExtent l="0" t="0" r="0" b="4445"/>
                    <wp:wrapNone/>
                    <wp:docPr id="1988831286"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F0664DF" w14:textId="135899E7" w:rsidR="009810F4" w:rsidRPr="009810F4" w:rsidRDefault="009810F4" w:rsidP="009810F4">
                                <w:pPr>
                                  <w:rPr>
                                    <w:rFonts w:ascii="Calibri" w:eastAsia="Calibri" w:hAnsi="Calibri" w:cs="Calibri"/>
                                    <w:noProof/>
                                    <w:color w:val="008000"/>
                                    <w:sz w:val="20"/>
                                  </w:rPr>
                                </w:pPr>
                                <w:r w:rsidRPr="009810F4">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E4C8E96"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5F0664DF" w14:textId="135899E7" w:rsidR="009810F4" w:rsidRPr="009810F4" w:rsidRDefault="009810F4" w:rsidP="009810F4">
                          <w:pPr>
                            <w:rPr>
                              <w:rFonts w:ascii="Calibri" w:eastAsia="Calibri" w:hAnsi="Calibri" w:cs="Calibri"/>
                              <w:noProof/>
                              <w:color w:val="008000"/>
                              <w:sz w:val="20"/>
                            </w:rPr>
                          </w:pPr>
                          <w:r w:rsidRPr="009810F4">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48EA7EE2"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24F"/>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434E"/>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4AB"/>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978"/>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732"/>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4F62"/>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AF0"/>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4A58"/>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4E92"/>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1C52"/>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6860"/>
    <w:rsid w:val="00827409"/>
    <w:rsid w:val="00827FDC"/>
    <w:rsid w:val="0083049F"/>
    <w:rsid w:val="00834C85"/>
    <w:rsid w:val="008356FF"/>
    <w:rsid w:val="0083668F"/>
    <w:rsid w:val="008369B1"/>
    <w:rsid w:val="008400BD"/>
    <w:rsid w:val="00840711"/>
    <w:rsid w:val="00840780"/>
    <w:rsid w:val="00842498"/>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2724"/>
    <w:rsid w:val="009235A1"/>
    <w:rsid w:val="00923BE8"/>
    <w:rsid w:val="009244D3"/>
    <w:rsid w:val="00925405"/>
    <w:rsid w:val="00926866"/>
    <w:rsid w:val="009309A0"/>
    <w:rsid w:val="009309AA"/>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10F4"/>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69D3"/>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0C1"/>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19C0"/>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639"/>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614"/>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62D"/>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AF1"/>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5.docx</dmsv2BaseFileName>
    <dmsv2BaseDisplayName xmlns="http://schemas.microsoft.com/sharepoint/v3">Załącznik nr 1 do SWZ - OPZ dla cz. 5</dmsv2BaseDisplayName>
    <dmsv2SWPP2ObjectNumber xmlns="http://schemas.microsoft.com/sharepoint/v3">POST/DYS/OLD/GZ/01504/2026                        </dmsv2SWPP2ObjectNumber>
    <dmsv2SWPP2SumMD5 xmlns="http://schemas.microsoft.com/sharepoint/v3">6192eda2c23a466645dbe9d4a831c129</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24998231</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FJ3FSM7XJ42E-1649073643-21717</_dlc_DocId>
    <_dlc_DocIdUrl xmlns="a19cb1c7-c5c7-46d4-85ae-d83685407bba">
      <Url>https://swpp2.dms.gkpge.pl/sites/43/_layouts/15/DocIdRedir.aspx?ID=FJ3FSM7XJ42E-1649073643-21717</Url>
      <Description>FJ3FSM7XJ42E-1649073643-21717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6D9C6-176F-4539-99DD-8CEB3173D53B}">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24EF282F-FD5E-43FD-9082-4D0FD68AF84F}"/>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1666</Words>
  <Characters>9997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18</cp:revision>
  <cp:lastPrinted>2021-02-26T13:14:00Z</cp:lastPrinted>
  <dcterms:created xsi:type="dcterms:W3CDTF">2025-10-28T08:37:00Z</dcterms:created>
  <dcterms:modified xsi:type="dcterms:W3CDTF">2026-04-21T14:04:00Z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702351d8-dfb3-4b80-8f4b-5bab1a9cf621</vt:lpwstr>
  </property>
  <property fmtid="{D5CDD505-2E9C-101B-9397-08002B2CF9AE}" pid="4" name="ClassificationContentMarkingHeaderShapeIds">
    <vt:lpwstr>768b2836,2894a764,f258b95</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2026-04-21T14:02:54Z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d0f8fd75-7e8c-45eb-afc8-5941ad2df9ac</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